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6146" w14:textId="77777777" w:rsidR="00904114" w:rsidRPr="00904114" w:rsidRDefault="00904114" w:rsidP="00904114">
      <w:pPr>
        <w:spacing w:before="42"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>Nyah Correa</w:t>
      </w:r>
    </w:p>
    <w:p w14:paraId="7E2C3A34" w14:textId="6586CDDC" w:rsidR="00140893" w:rsidRPr="00904114" w:rsidRDefault="00904114" w:rsidP="00904114">
      <w:pPr>
        <w:spacing w:before="42" w:line="200" w:lineRule="exact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6A18F6C8">
          <v:group id="_x0000_s1042" style="position:absolute;left:0;text-align:left;margin-left:52.55pt;margin-top:309.7pt;width:506.75pt;height:0;z-index:-251661824;mso-position-horizontal-relative:page" coordorigin="1051,6194" coordsize="10135,0">
            <v:shape id="_x0000_s1043" style="position:absolute;left:1051;top:6194;width:10135;height:0" coordorigin="1051,6194" coordsize="10135,0" path="m1051,6194r10135,e" filled="f" strokeweight=".46pt">
              <v:path arrowok="t"/>
            </v:shape>
            <w10:wrap anchorx="page"/>
          </v:group>
        </w:pic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80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-99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1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-5187</w:t>
      </w:r>
      <w:r w:rsidRPr="00904114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P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1673</w:t>
      </w:r>
      <w:r w:rsidRPr="0090411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FL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32011</w:t>
      </w:r>
      <w:r w:rsidRPr="0090411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90411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hyperlink r:id="rId5" w:history="1">
        <w:r w:rsidRPr="00904114">
          <w:rPr>
            <w:rStyle w:val="Hyperlink"/>
            <w:rFonts w:asciiTheme="minorHAnsi" w:eastAsia="Tahoma" w:hAnsiTheme="minorHAnsi" w:cstheme="minorHAnsi"/>
            <w:color w:val="auto"/>
            <w:position w:val="-1"/>
            <w:sz w:val="22"/>
            <w:szCs w:val="22"/>
          </w:rPr>
          <w:t>nyah@gmail.com</w:t>
        </w:r>
      </w:hyperlink>
    </w:p>
    <w:p w14:paraId="01C1C977" w14:textId="77777777" w:rsidR="00140893" w:rsidRPr="00904114" w:rsidRDefault="00140893" w:rsidP="00904114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5"/>
      </w:tblGrid>
      <w:tr w:rsidR="00904114" w:rsidRPr="00904114" w14:paraId="68205D3C" w14:textId="77777777" w:rsidTr="00904114">
        <w:trPr>
          <w:trHeight w:hRule="exact" w:val="361"/>
        </w:trPr>
        <w:tc>
          <w:tcPr>
            <w:tcW w:w="10135" w:type="dxa"/>
            <w:shd w:val="clear" w:color="auto" w:fill="auto"/>
          </w:tcPr>
          <w:p w14:paraId="025A955A" w14:textId="77777777" w:rsidR="00140893" w:rsidRPr="00904114" w:rsidRDefault="00904114" w:rsidP="00904114">
            <w:pPr>
              <w:spacing w:before="42"/>
              <w:ind w:left="170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Appr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achab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e</w:t>
            </w:r>
            <w:r w:rsidRPr="00904114">
              <w:rPr>
                <w:rFonts w:asciiTheme="minorHAnsi" w:eastAsia="Georgia" w:hAnsiTheme="minorHAnsi" w:cstheme="minorHAnsi"/>
                <w:i/>
                <w:spacing w:val="-1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nn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va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to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Georgia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w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it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h</w:t>
            </w:r>
            <w:r w:rsidRPr="00904114">
              <w:rPr>
                <w:rFonts w:asciiTheme="minorHAnsi" w:eastAsia="Georg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</w:t>
            </w:r>
            <w:r w:rsidRPr="00904114">
              <w:rPr>
                <w:rFonts w:asciiTheme="minorHAnsi" w:eastAsia="Georg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pass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Georg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f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Georg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Hu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man</w:t>
            </w:r>
            <w:r w:rsidRPr="00904114">
              <w:rPr>
                <w:rFonts w:asciiTheme="minorHAnsi" w:eastAsia="Georg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Res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ou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rces.</w:t>
            </w:r>
          </w:p>
        </w:tc>
      </w:tr>
      <w:tr w:rsidR="00904114" w:rsidRPr="00904114" w14:paraId="5A082253" w14:textId="77777777" w:rsidTr="00904114">
        <w:trPr>
          <w:trHeight w:hRule="exact" w:val="4293"/>
        </w:trPr>
        <w:tc>
          <w:tcPr>
            <w:tcW w:w="10135" w:type="dxa"/>
            <w:shd w:val="clear" w:color="auto" w:fill="auto"/>
          </w:tcPr>
          <w:p w14:paraId="3CA5B8D5" w14:textId="77777777" w:rsidR="00140893" w:rsidRPr="00904114" w:rsidRDefault="00140893" w:rsidP="00904114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B0A71C" w14:textId="77777777" w:rsidR="00140893" w:rsidRPr="00904114" w:rsidRDefault="00904114" w:rsidP="00904114">
            <w:pPr>
              <w:ind w:left="2738" w:right="2737"/>
              <w:jc w:val="center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IOR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UMAN</w:t>
            </w:r>
            <w:r w:rsidRPr="00904114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SO</w:t>
            </w:r>
            <w:r w:rsidRPr="0090411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U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RC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904114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F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SSIO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</w:p>
          <w:p w14:paraId="6007ADF1" w14:textId="77777777" w:rsidR="00140893" w:rsidRPr="00904114" w:rsidRDefault="00140893" w:rsidP="00904114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A8EF6A" w14:textId="77777777" w:rsidR="00140893" w:rsidRPr="00904114" w:rsidRDefault="00904114" w:rsidP="00904114">
            <w:pPr>
              <w:ind w:left="29" w:right="-8"/>
              <w:jc w:val="both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son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904114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l,</w:t>
            </w:r>
            <w:r w:rsidRPr="00904114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fl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xi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nior</w:t>
            </w:r>
            <w:r w:rsidRPr="0090411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sion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mul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904114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904114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son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90411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fi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min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nsi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rk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id</w:t>
            </w:r>
            <w:r w:rsidRPr="00904114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ssi</w:t>
            </w:r>
            <w:r w:rsidRPr="0090411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ls</w:t>
            </w:r>
            <w:r w:rsidRPr="00904114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904114">
              <w:rPr>
                <w:rFonts w:asciiTheme="minorHAnsi" w:eastAsia="Tahom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shi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-ba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904114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  <w:r w:rsidRPr="00904114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904114">
              <w:rPr>
                <w:rFonts w:asciiTheme="minorHAnsi" w:eastAsia="Tahom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r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904114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zing</w:t>
            </w:r>
            <w:r w:rsidRPr="00904114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er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904114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if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ng</w:t>
            </w:r>
            <w:r w:rsidRPr="00904114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ou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hoi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hile</w:t>
            </w:r>
            <w:r w:rsidRPr="00904114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mu</w:t>
            </w:r>
            <w:r w:rsidRPr="00904114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g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he</w:t>
            </w:r>
            <w:r w:rsidRPr="00904114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lue</w:t>
            </w:r>
            <w:r w:rsidRPr="00904114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904114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fit</w:t>
            </w:r>
            <w:r w:rsidRPr="00904114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nd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om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  <w:r w:rsidRPr="00904114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pa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nior</w:t>
            </w:r>
            <w:r w:rsidRPr="00904114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904114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lo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  <w:p w14:paraId="68F56875" w14:textId="77777777" w:rsidR="00140893" w:rsidRPr="00904114" w:rsidRDefault="00140893" w:rsidP="00904114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53E20" w14:textId="77777777" w:rsidR="00140893" w:rsidRPr="00904114" w:rsidRDefault="00904114" w:rsidP="00904114">
            <w:pPr>
              <w:ind w:left="4040" w:right="4035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E</w:t>
            </w:r>
            <w:r w:rsidRPr="00904114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b/>
                <w:spacing w:val="-1"/>
                <w:w w:val="99"/>
                <w:sz w:val="22"/>
                <w:szCs w:val="22"/>
              </w:rPr>
              <w:t>C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PETENCIES</w:t>
            </w:r>
          </w:p>
          <w:p w14:paraId="291D2180" w14:textId="77777777" w:rsidR="00140893" w:rsidRPr="00904114" w:rsidRDefault="00904114" w:rsidP="00904114">
            <w:pPr>
              <w:spacing w:before="94" w:line="251" w:lineRule="auto"/>
              <w:ind w:left="157" w:right="157" w:hanging="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-1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 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us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6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1"/>
                <w:w w:val="9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96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-4"/>
                <w:w w:val="9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89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q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12"/>
                <w:w w:val="9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5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nc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9"/>
                <w:w w:val="9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85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9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110"/>
                <w:sz w:val="22"/>
                <w:szCs w:val="22"/>
              </w:rPr>
              <w:t>rti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99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9"/>
                <w:sz w:val="22"/>
                <w:szCs w:val="22"/>
              </w:rPr>
              <w:t xml:space="preserve">g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f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20"/>
                <w:w w:val="9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4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w w:val="9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es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ic</w:t>
            </w:r>
            <w:r w:rsidRPr="00904114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&amp;</w:t>
            </w:r>
            <w:r w:rsidRPr="00904114">
              <w:rPr>
                <w:rFonts w:asciiTheme="minorHAnsi" w:eastAsia="Arial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3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ab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13"/>
                <w:w w:val="9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ility 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h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94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1"/>
                <w:w w:val="9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 xml:space="preserve">t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1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17"/>
                <w:w w:val="9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te</w:t>
            </w:r>
            <w:r w:rsidRPr="00904114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H</w:t>
            </w:r>
            <w:r w:rsidRPr="00904114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9"/>
                <w:w w:val="9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0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li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0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0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31"/>
                <w:w w:val="9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ll</w:t>
            </w:r>
            <w:r w:rsidRPr="00904114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if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y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5"/>
                <w:w w:val="9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401(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k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)</w:t>
            </w:r>
            <w:r w:rsidRPr="00904114">
              <w:rPr>
                <w:rFonts w:asciiTheme="minorHAnsi" w:eastAsia="Arial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rm</w:t>
            </w:r>
            <w:r w:rsidRPr="00904114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5500</w:t>
            </w:r>
          </w:p>
          <w:p w14:paraId="5D9AF71A" w14:textId="77777777" w:rsidR="00140893" w:rsidRPr="00904114" w:rsidRDefault="00904114" w:rsidP="00904114">
            <w:pPr>
              <w:spacing w:before="1"/>
              <w:ind w:left="874" w:right="87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1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Fil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13"/>
                <w:w w:val="9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EEO-1</w:t>
            </w:r>
            <w:r w:rsidRPr="00904114">
              <w:rPr>
                <w:rFonts w:asciiTheme="minorHAnsi" w:eastAsia="Arial" w:hAnsiTheme="minorHAnsi" w:cstheme="minorHAnsi"/>
                <w:i/>
                <w:spacing w:val="16"/>
                <w:w w:val="9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86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w w:val="86"/>
                <w:sz w:val="22"/>
                <w:szCs w:val="22"/>
              </w:rPr>
              <w:t>AP</w:t>
            </w:r>
            <w:r w:rsidRPr="00904114">
              <w:rPr>
                <w:rFonts w:asciiTheme="minorHAnsi" w:eastAsia="Arial" w:hAnsiTheme="minorHAnsi" w:cstheme="minorHAnsi"/>
                <w:i/>
                <w:spacing w:val="15"/>
                <w:w w:val="8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F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89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3"/>
                <w:w w:val="8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ST</w:t>
            </w:r>
            <w:r w:rsidRPr="00904114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12"/>
                <w:w w:val="9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20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H1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-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-1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5"/>
                <w:w w:val="9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Ve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ts</w:t>
            </w:r>
            <w:r w:rsidRPr="00904114">
              <w:rPr>
                <w:rFonts w:asciiTheme="minorHAnsi" w:eastAsia="Arial" w:hAnsiTheme="minorHAnsi" w:cstheme="minorHAnsi"/>
                <w:i/>
                <w:spacing w:val="-1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100 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8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w w:val="84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16"/>
                <w:w w:val="8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oc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ess</w:t>
            </w:r>
            <w:r w:rsidRPr="00904114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19"/>
                <w:w w:val="9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82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9"/>
                <w:sz w:val="22"/>
                <w:szCs w:val="22"/>
              </w:rPr>
              <w:t>y</w:t>
            </w:r>
            <w:r w:rsidRPr="00904114">
              <w:rPr>
                <w:rFonts w:asciiTheme="minorHAnsi" w:eastAsia="Arial" w:hAnsiTheme="minorHAnsi" w:cstheme="minorHAnsi"/>
                <w:i/>
                <w:w w:val="101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10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ll</w:t>
            </w:r>
          </w:p>
          <w:p w14:paraId="1D0684DA" w14:textId="77777777" w:rsidR="00140893" w:rsidRPr="00904114" w:rsidRDefault="00140893" w:rsidP="00904114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361F5" w14:textId="77777777" w:rsidR="00140893" w:rsidRPr="00904114" w:rsidRDefault="00904114" w:rsidP="00904114">
            <w:pPr>
              <w:ind w:left="4208" w:right="4207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Georg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R</w:t>
            </w:r>
            <w:r w:rsidRPr="00904114">
              <w:rPr>
                <w:rFonts w:asciiTheme="minorHAnsi" w:eastAsia="Georg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904114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ECHNOLOGY</w:t>
            </w:r>
          </w:p>
          <w:p w14:paraId="4E71C7C6" w14:textId="77777777" w:rsidR="00140893" w:rsidRPr="00904114" w:rsidRDefault="00904114" w:rsidP="00904114">
            <w:pPr>
              <w:spacing w:before="15"/>
              <w:ind w:left="1870" w:right="187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HR</w:t>
            </w:r>
            <w:r w:rsidRPr="00904114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IS</w:t>
            </w:r>
            <w:r w:rsidRPr="00904114">
              <w:rPr>
                <w:rFonts w:asciiTheme="minorHAnsi" w:eastAsia="Arial" w:hAnsiTheme="minorHAnsi" w:cstheme="minorHAnsi"/>
                <w:i/>
                <w:spacing w:val="13"/>
                <w:w w:val="9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ta</w:t>
            </w:r>
            <w:r w:rsidRPr="00904114">
              <w:rPr>
                <w:rFonts w:asciiTheme="minorHAnsi" w:eastAsia="Arial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11"/>
                <w:w w:val="9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&amp;</w:t>
            </w:r>
            <w:r w:rsidRPr="00904114">
              <w:rPr>
                <w:rFonts w:asciiTheme="minorHAnsi" w:eastAsia="Arial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ud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Ulti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ro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2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k</w:t>
            </w:r>
            <w:r w:rsidRPr="00904114">
              <w:rPr>
                <w:rFonts w:asciiTheme="minorHAnsi" w:eastAsia="Arial" w:hAnsiTheme="minorHAnsi" w:cstheme="minorHAnsi"/>
                <w:i/>
                <w:spacing w:val="14"/>
                <w:w w:val="9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Offi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Ul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ro</w:t>
            </w:r>
            <w:r w:rsidRPr="00904114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904114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89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>t</w:t>
            </w:r>
          </w:p>
          <w:p w14:paraId="7E09D39D" w14:textId="77777777" w:rsidR="00140893" w:rsidRPr="00904114" w:rsidRDefault="00904114" w:rsidP="00904114">
            <w:pPr>
              <w:spacing w:before="9"/>
              <w:ind w:left="2784" w:right="278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k</w:t>
            </w:r>
            <w:r w:rsidRPr="00904114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D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k</w:t>
            </w:r>
            <w:r w:rsidRPr="00904114">
              <w:rPr>
                <w:rFonts w:asciiTheme="minorHAnsi" w:eastAsia="Arial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GCS</w:t>
            </w:r>
            <w:r w:rsidRPr="00904114">
              <w:rPr>
                <w:rFonts w:asciiTheme="minorHAnsi" w:eastAsia="Arial" w:hAnsiTheme="minorHAnsi" w:cstheme="minorHAnsi"/>
                <w:i/>
                <w:spacing w:val="-6"/>
                <w:w w:val="8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89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 xml:space="preserve">re </w:t>
            </w:r>
            <w:r w:rsidRPr="00904114">
              <w:rPr>
                <w:rFonts w:asciiTheme="minorHAnsi" w:eastAsia="Arial" w:hAnsiTheme="minorHAnsi" w:cstheme="minorHAnsi"/>
                <w:i/>
                <w:spacing w:val="19"/>
                <w:w w:val="89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93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12"/>
                <w:w w:val="9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w w:val="93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w w:val="82"/>
                <w:sz w:val="22"/>
                <w:szCs w:val="22"/>
              </w:rPr>
              <w:t>P</w:t>
            </w:r>
          </w:p>
        </w:tc>
      </w:tr>
      <w:tr w:rsidR="00904114" w:rsidRPr="00904114" w14:paraId="432B1F27" w14:textId="77777777" w:rsidTr="00904114">
        <w:trPr>
          <w:trHeight w:hRule="exact" w:val="361"/>
        </w:trPr>
        <w:tc>
          <w:tcPr>
            <w:tcW w:w="10135" w:type="dxa"/>
            <w:shd w:val="clear" w:color="auto" w:fill="auto"/>
          </w:tcPr>
          <w:p w14:paraId="0519A066" w14:textId="77777777" w:rsidR="00140893" w:rsidRPr="00904114" w:rsidRDefault="00904114" w:rsidP="00904114">
            <w:pPr>
              <w:spacing w:before="42"/>
              <w:ind w:left="3740" w:right="3744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Pr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fess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io</w:t>
            </w:r>
            <w:r w:rsidRPr="00904114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nal</w:t>
            </w:r>
            <w:r w:rsidRPr="00904114">
              <w:rPr>
                <w:rFonts w:asciiTheme="minorHAnsi" w:eastAsia="Georgia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Georgia" w:hAnsiTheme="minorHAnsi" w:cstheme="minorHAnsi"/>
                <w:i/>
                <w:w w:val="99"/>
                <w:sz w:val="22"/>
                <w:szCs w:val="22"/>
              </w:rPr>
              <w:t>Exper</w:t>
            </w:r>
            <w:r w:rsidRPr="00904114">
              <w:rPr>
                <w:rFonts w:asciiTheme="minorHAnsi" w:eastAsia="Georgia" w:hAnsiTheme="minorHAnsi" w:cstheme="minorHAnsi"/>
                <w:i/>
                <w:spacing w:val="1"/>
                <w:w w:val="99"/>
                <w:sz w:val="22"/>
                <w:szCs w:val="22"/>
              </w:rPr>
              <w:t>i</w:t>
            </w:r>
            <w:r w:rsidRPr="00904114">
              <w:rPr>
                <w:rFonts w:asciiTheme="minorHAnsi" w:eastAsia="Georgia" w:hAnsiTheme="minorHAnsi" w:cstheme="minorHAnsi"/>
                <w:i/>
                <w:w w:val="99"/>
                <w:sz w:val="22"/>
                <w:szCs w:val="22"/>
              </w:rPr>
              <w:t>ence</w:t>
            </w:r>
          </w:p>
        </w:tc>
      </w:tr>
      <w:tr w:rsidR="00904114" w:rsidRPr="00904114" w14:paraId="4BFEC3B8" w14:textId="77777777" w:rsidTr="00904114">
        <w:trPr>
          <w:trHeight w:hRule="exact" w:val="795"/>
        </w:trPr>
        <w:tc>
          <w:tcPr>
            <w:tcW w:w="10135" w:type="dxa"/>
            <w:shd w:val="clear" w:color="auto" w:fill="auto"/>
          </w:tcPr>
          <w:p w14:paraId="6856FA8D" w14:textId="77777777" w:rsidR="00140893" w:rsidRPr="00904114" w:rsidRDefault="00140893" w:rsidP="00904114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D6D5D3" w14:textId="77777777" w:rsidR="00140893" w:rsidRPr="00904114" w:rsidRDefault="00904114" w:rsidP="00904114">
            <w:pPr>
              <w:ind w:left="29" w:right="-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UM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904114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90411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– 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904114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F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904114">
              <w:rPr>
                <w:rFonts w:asciiTheme="minorHAnsi" w:eastAsia="Tahoma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2010–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90411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90411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904114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</w:p>
          <w:p w14:paraId="2BD6015B" w14:textId="77777777" w:rsidR="00140893" w:rsidRPr="00904114" w:rsidRDefault="00904114" w:rsidP="00904114">
            <w:pPr>
              <w:spacing w:before="80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9"/>
                <w:w w:val="97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be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1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he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lth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904114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ed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904114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con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904114">
              <w:rPr>
                <w:rFonts w:asciiTheme="minorHAnsi" w:eastAsia="Arial" w:hAnsiTheme="minorHAnsi" w:cstheme="minorHAnsi"/>
                <w:i/>
                <w:spacing w:val="6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se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r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w w:val="94"/>
                <w:sz w:val="22"/>
                <w:szCs w:val="22"/>
              </w:rPr>
              <w:t>v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c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s</w:t>
            </w:r>
            <w:r w:rsidRPr="00904114">
              <w:rPr>
                <w:rFonts w:asciiTheme="minorHAnsi" w:eastAsia="Arial" w:hAnsiTheme="minorHAnsi" w:cstheme="minorHAnsi"/>
                <w:i/>
                <w:spacing w:val="22"/>
                <w:w w:val="94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Courier New" w:hAnsiTheme="minorHAnsi" w:cstheme="minorHAnsi"/>
                <w:i/>
                <w:w w:val="99"/>
                <w:sz w:val="22"/>
                <w:szCs w:val="22"/>
              </w:rPr>
              <w:t>|</w:t>
            </w:r>
            <w:r w:rsidRPr="00904114">
              <w:rPr>
                <w:rFonts w:asciiTheme="minorHAnsi" w:eastAsia="Courier New" w:hAnsiTheme="minorHAnsi" w:cstheme="minorHAnsi"/>
                <w:i/>
                <w:spacing w:val="-5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904114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,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500</w:t>
            </w:r>
            <w:r w:rsidRPr="00904114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90411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90411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90411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</w:p>
        </w:tc>
      </w:tr>
    </w:tbl>
    <w:p w14:paraId="07A74483" w14:textId="77777777" w:rsidR="00140893" w:rsidRPr="00904114" w:rsidRDefault="00904114" w:rsidP="00904114">
      <w:pPr>
        <w:spacing w:before="65"/>
        <w:ind w:left="140" w:right="852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efits</w:t>
      </w:r>
      <w:r w:rsidRPr="0090411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er</w:t>
      </w:r>
    </w:p>
    <w:p w14:paraId="36FC00D3" w14:textId="77777777" w:rsidR="00140893" w:rsidRPr="00904114" w:rsidRDefault="00904114" w:rsidP="00904114">
      <w:pPr>
        <w:spacing w:before="58"/>
        <w:ind w:left="140" w:right="10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min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ust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$13M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904114">
        <w:rPr>
          <w:rFonts w:asciiTheme="minorHAnsi" w:eastAsia="Tahoma" w:hAnsiTheme="minorHAnsi" w:cstheme="minorHAnsi"/>
          <w:sz w:val="22"/>
          <w:szCs w:val="22"/>
        </w:rPr>
        <w:t>lf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m;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mini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ms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 mino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z w:val="22"/>
          <w:szCs w:val="22"/>
        </w:rPr>
        <w:t>sin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li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904114">
        <w:rPr>
          <w:rFonts w:asciiTheme="minorHAnsi" w:eastAsia="Tahoma" w:hAnsiTheme="minorHAnsi" w:cstheme="minorHAnsi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 in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 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il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lish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fo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ollm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 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3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z w:val="22"/>
          <w:szCs w:val="22"/>
        </w:rPr>
        <w:t>- fun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lus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z w:val="22"/>
          <w:szCs w:val="22"/>
        </w:rPr>
        <w:t>ully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ze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j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;</w:t>
      </w:r>
      <w:r w:rsidRPr="00904114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ly</w:t>
      </w:r>
      <w:r w:rsidRPr="00904114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ly</w:t>
      </w:r>
      <w:r w:rsidRPr="0090411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mun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ni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  <w:r w:rsidRPr="0090411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904114">
        <w:rPr>
          <w:rFonts w:asciiTheme="minorHAnsi" w:eastAsia="Tahoma" w:hAnsiTheme="minorHAnsi" w:cstheme="minorHAnsi"/>
          <w:sz w:val="22"/>
          <w:szCs w:val="22"/>
        </w:rPr>
        <w:t>ise 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ff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of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3: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H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in,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lus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um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7CB87112" w14:textId="77777777" w:rsidR="00140893" w:rsidRPr="00904114" w:rsidRDefault="00140893" w:rsidP="0090411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AD6B840" w14:textId="77777777" w:rsidR="00140893" w:rsidRPr="00904114" w:rsidRDefault="00904114" w:rsidP="00904114">
      <w:pPr>
        <w:spacing w:line="220" w:lineRule="exact"/>
        <w:ind w:left="860" w:right="116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zing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904114">
        <w:rPr>
          <w:rFonts w:asciiTheme="minorHAnsi" w:eastAsia="Tahoma" w:hAnsiTheme="minorHAnsi" w:cstheme="minorHAnsi"/>
          <w:sz w:val="22"/>
          <w:szCs w:val="22"/>
        </w:rPr>
        <w:t>ic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line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sions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of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2014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lin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muni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ly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depe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lif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me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mum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A673AB4" w14:textId="77777777" w:rsidR="00140893" w:rsidRPr="00904114" w:rsidRDefault="00140893" w:rsidP="0090411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543E1DB" w14:textId="77777777" w:rsidR="00140893" w:rsidRPr="00904114" w:rsidRDefault="00904114" w:rsidP="00904114">
      <w:pPr>
        <w:ind w:left="860" w:right="107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ifi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SA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(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)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nsu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le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si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, hi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gh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ofile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of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ssio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ls.</w:t>
      </w:r>
    </w:p>
    <w:p w14:paraId="283C7FED" w14:textId="77777777" w:rsidR="00140893" w:rsidRPr="00904114" w:rsidRDefault="00140893" w:rsidP="0090411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4047A1F" w14:textId="77777777" w:rsidR="00140893" w:rsidRPr="00904114" w:rsidRDefault="00904114" w:rsidP="00904114">
      <w:pPr>
        <w:ind w:left="68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$30K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lly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ng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he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ollm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 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xi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ng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hum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</w:p>
    <w:p w14:paraId="2ACDB4A1" w14:textId="77777777" w:rsidR="00140893" w:rsidRPr="00904114" w:rsidRDefault="00904114" w:rsidP="00904114">
      <w:pPr>
        <w:spacing w:before="1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usin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mun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0975543" w14:textId="77777777" w:rsidR="00140893" w:rsidRPr="00904114" w:rsidRDefault="00140893" w:rsidP="00904114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8AEBDD6" w14:textId="77777777" w:rsidR="00140893" w:rsidRPr="00904114" w:rsidRDefault="00904114" w:rsidP="00904114">
      <w:pPr>
        <w:spacing w:line="220" w:lineRule="exact"/>
        <w:ind w:left="860" w:right="110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 </w:t>
      </w:r>
      <w:r w:rsidRPr="00904114">
        <w:rPr>
          <w:rFonts w:asciiTheme="minorHAnsi" w:eastAsia="Tahoma" w:hAnsiTheme="minorHAnsi" w:cstheme="minorHAnsi"/>
          <w:sz w:val="22"/>
          <w:szCs w:val="22"/>
        </w:rPr>
        <w:t>Qui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sh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s;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li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ip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eed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ols,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904114">
        <w:rPr>
          <w:rFonts w:asciiTheme="minorHAnsi" w:eastAsia="Tahoma" w:hAnsiTheme="minorHAnsi" w:cstheme="minorHAnsi"/>
          <w:sz w:val="22"/>
          <w:szCs w:val="22"/>
        </w:rPr>
        <w:t>ui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os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onm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2B5940F" w14:textId="77777777" w:rsidR="00140893" w:rsidRPr="00904114" w:rsidRDefault="00140893" w:rsidP="0090411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AFDCAB5" w14:textId="77777777" w:rsidR="00140893" w:rsidRPr="00904114" w:rsidRDefault="00904114" w:rsidP="00904114">
      <w:pPr>
        <w:spacing w:line="220" w:lineRule="exact"/>
        <w:ind w:left="860" w:right="114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xim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ze</w:t>
      </w:r>
      <w:r w:rsidRPr="0090411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ng</w:t>
      </w:r>
      <w:r w:rsidRPr="0090411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y  im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ka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ly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muni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ir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lue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ber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655651A0" w14:textId="77777777" w:rsidR="00140893" w:rsidRPr="00904114" w:rsidRDefault="00140893" w:rsidP="0090411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B865917" w14:textId="77777777" w:rsidR="00140893" w:rsidRPr="00904114" w:rsidRDefault="00904114" w:rsidP="00904114">
      <w:pPr>
        <w:spacing w:line="220" w:lineRule="exact"/>
        <w:ind w:left="860" w:right="108" w:hanging="180"/>
        <w:jc w:val="both"/>
        <w:rPr>
          <w:rFonts w:asciiTheme="minorHAnsi" w:eastAsia="Tahoma" w:hAnsiTheme="minorHAnsi" w:cstheme="minorHAnsi"/>
          <w:sz w:val="22"/>
          <w:szCs w:val="22"/>
        </w:rPr>
        <w:sectPr w:rsidR="00140893" w:rsidRPr="00904114">
          <w:pgSz w:w="12240" w:h="15840"/>
          <w:pgMar w:top="1020" w:right="940" w:bottom="280" w:left="940" w:header="720" w:footer="720" w:gutter="0"/>
          <w:cols w:space="720"/>
        </w:sect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$2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oll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ng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los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ly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art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house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mp 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ons</w:t>
      </w:r>
      <w:r w:rsidRPr="0090411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;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-q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C14ABC3" w14:textId="77777777" w:rsidR="00140893" w:rsidRPr="00904114" w:rsidRDefault="00904114" w:rsidP="00904114">
      <w:pPr>
        <w:spacing w:before="57"/>
        <w:ind w:left="56" w:right="5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Georgia" w:hAnsiTheme="minorHAnsi" w:cstheme="minorHAnsi"/>
          <w:i/>
          <w:spacing w:val="1"/>
          <w:sz w:val="22"/>
          <w:szCs w:val="22"/>
        </w:rPr>
        <w:lastRenderedPageBreak/>
        <w:t>J</w:t>
      </w:r>
      <w:r w:rsidRPr="00904114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904114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904114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H.</w:t>
      </w:r>
      <w:r w:rsidRPr="00904114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904114">
        <w:rPr>
          <w:rFonts w:asciiTheme="minorHAnsi" w:eastAsia="Georgia" w:hAnsiTheme="minorHAnsi" w:cstheme="minorHAnsi"/>
          <w:i/>
          <w:spacing w:val="3"/>
          <w:sz w:val="22"/>
          <w:szCs w:val="22"/>
        </w:rPr>
        <w:t>h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904114">
        <w:rPr>
          <w:rFonts w:asciiTheme="minorHAnsi" w:eastAsia="Georgia" w:hAnsiTheme="minorHAnsi" w:cstheme="minorHAnsi"/>
          <w:i/>
          <w:spacing w:val="-7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904114">
        <w:rPr>
          <w:rFonts w:asciiTheme="minorHAnsi" w:eastAsia="Georgia" w:hAnsiTheme="minorHAnsi" w:cstheme="minorHAnsi"/>
          <w:i/>
          <w:sz w:val="22"/>
          <w:szCs w:val="22"/>
        </w:rPr>
        <w:t>.H.R.</w:t>
      </w:r>
      <w:r w:rsidRPr="00904114">
        <w:rPr>
          <w:rFonts w:asciiTheme="minorHAnsi" w:eastAsia="Georgia" w:hAnsiTheme="minorHAnsi" w:cstheme="minorHAnsi"/>
          <w:i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–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AGE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2                                              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hyperlink r:id="rId6">
        <w:r w:rsidRPr="00904114">
          <w:rPr>
            <w:rFonts w:asciiTheme="minorHAnsi" w:eastAsia="Tahoma" w:hAnsiTheme="minorHAnsi" w:cstheme="minorHAnsi"/>
            <w:w w:val="99"/>
            <w:sz w:val="22"/>
            <w:szCs w:val="22"/>
          </w:rPr>
          <w:t>80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0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</w:rPr>
          <w:t>-99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1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</w:rPr>
          <w:t>-518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7|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i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n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f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o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@</w:t>
        </w:r>
        <w:r w:rsidRPr="00904114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g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r</w:t>
        </w:r>
        <w:r w:rsidRPr="00904114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ea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tr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e</w:t>
        </w:r>
        <w:r w:rsidRPr="00904114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s</w:t>
        </w:r>
        <w:r w:rsidRPr="00904114">
          <w:rPr>
            <w:rFonts w:asciiTheme="minorHAnsi" w:eastAsia="Tahoma" w:hAnsiTheme="minorHAnsi" w:cstheme="minorHAnsi"/>
            <w:spacing w:val="3"/>
            <w:w w:val="99"/>
            <w:sz w:val="22"/>
            <w:szCs w:val="22"/>
            <w:u w:val="single" w:color="0000FF"/>
          </w:rPr>
          <w:t>u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m</w:t>
        </w:r>
        <w:r w:rsidRPr="00904114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es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f</w:t>
        </w:r>
        <w:r w:rsidRPr="00904114">
          <w:rPr>
            <w:rFonts w:asciiTheme="minorHAnsi" w:eastAsia="Tahoma" w:hAnsiTheme="minorHAnsi" w:cstheme="minorHAnsi"/>
            <w:spacing w:val="2"/>
            <w:w w:val="99"/>
            <w:sz w:val="22"/>
            <w:szCs w:val="22"/>
            <w:u w:val="single" w:color="0000FF"/>
          </w:rPr>
          <w:t>a</w:t>
        </w:r>
        <w:r w:rsidRPr="00904114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s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t</w:t>
        </w:r>
        <w:r w:rsidRPr="00904114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.co</w:t>
        </w:r>
        <w:r w:rsidRPr="00904114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m</w:t>
        </w:r>
      </w:hyperlink>
    </w:p>
    <w:p w14:paraId="300E1A9A" w14:textId="77777777" w:rsidR="00140893" w:rsidRPr="00904114" w:rsidRDefault="00140893" w:rsidP="0090411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81F59B8" w14:textId="77777777" w:rsidR="00140893" w:rsidRPr="00904114" w:rsidRDefault="00904114" w:rsidP="00904114">
      <w:pPr>
        <w:spacing w:line="260" w:lineRule="exact"/>
        <w:ind w:left="1735" w:right="173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5AC0580E">
          <v:group id="_x0000_s1038" style="position:absolute;left:0;text-align:left;margin-left:52.05pt;margin-top:80.1pt;width:507.75pt;height:18.6pt;z-index:-251660800;mso-position-horizontal-relative:page;mso-position-vertical-relative:page" coordorigin="1041,1602" coordsize="10155,372">
            <v:shape id="_x0000_s1041" style="position:absolute;left:1051;top:1613;width:10135;height:350" coordorigin="1051,1613" coordsize="10135,350" path="m1051,1963r10135,l11186,1613r-10135,l1051,1963xe" fillcolor="#dbe4f0" stroked="f">
              <v:path arrowok="t"/>
            </v:shape>
            <v:shape id="_x0000_s1040" style="position:absolute;left:1051;top:1607;width:10135;height:0" coordorigin="1051,1607" coordsize="10135,0" path="m1051,1607r10135,e" filled="f" strokeweight=".46pt">
              <v:path arrowok="t"/>
            </v:shape>
            <v:shape id="_x0000_s1039" style="position:absolute;left:1051;top:1969;width:10135;height:0" coordorigin="1051,1969" coordsize="10135,0" path="m1051,1969r10135,e" filled="f" strokeweight=".46pt">
              <v:path arrowok="t"/>
            </v:shape>
            <w10:wrap anchorx="page" anchory="page"/>
          </v:group>
        </w:pic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Appr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achab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l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</w:t>
      </w:r>
      <w:r w:rsidRPr="00904114">
        <w:rPr>
          <w:rFonts w:asciiTheme="minorHAnsi" w:eastAsia="Georgia" w:hAnsiTheme="minorHAnsi" w:cstheme="minorHAnsi"/>
          <w:i/>
          <w:spacing w:val="-14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nn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va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r</w:t>
      </w:r>
      <w:r w:rsidRPr="00904114">
        <w:rPr>
          <w:rFonts w:asciiTheme="minorHAnsi" w:eastAsia="Georgia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w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it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h</w:t>
      </w:r>
      <w:r w:rsidRPr="00904114">
        <w:rPr>
          <w:rFonts w:asciiTheme="minorHAnsi" w:eastAsia="Georgi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</w:t>
      </w:r>
      <w:r w:rsidRPr="00904114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pass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</w:t>
      </w:r>
      <w:r w:rsidRPr="00904114">
        <w:rPr>
          <w:rFonts w:asciiTheme="minorHAnsi" w:eastAsia="Georgi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f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r</w:t>
      </w:r>
      <w:r w:rsidRPr="00904114">
        <w:rPr>
          <w:rFonts w:asciiTheme="minorHAnsi" w:eastAsia="Georgia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Hu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man</w:t>
      </w:r>
      <w:r w:rsidRPr="00904114">
        <w:rPr>
          <w:rFonts w:asciiTheme="minorHAnsi" w:eastAsia="Georgi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w w:val="99"/>
          <w:position w:val="-1"/>
          <w:sz w:val="22"/>
          <w:szCs w:val="22"/>
        </w:rPr>
        <w:t>Res</w:t>
      </w:r>
      <w:r w:rsidRPr="00904114">
        <w:rPr>
          <w:rFonts w:asciiTheme="minorHAnsi" w:eastAsia="Georgia" w:hAnsiTheme="minorHAnsi" w:cstheme="minorHAnsi"/>
          <w:i/>
          <w:spacing w:val="1"/>
          <w:w w:val="99"/>
          <w:position w:val="-1"/>
          <w:sz w:val="22"/>
          <w:szCs w:val="22"/>
        </w:rPr>
        <w:t>ou</w:t>
      </w:r>
      <w:r w:rsidRPr="00904114">
        <w:rPr>
          <w:rFonts w:asciiTheme="minorHAnsi" w:eastAsia="Georgia" w:hAnsiTheme="minorHAnsi" w:cstheme="minorHAnsi"/>
          <w:i/>
          <w:w w:val="99"/>
          <w:position w:val="-1"/>
          <w:sz w:val="22"/>
          <w:szCs w:val="22"/>
        </w:rPr>
        <w:t>rces.</w:t>
      </w:r>
    </w:p>
    <w:p w14:paraId="55C19E2A" w14:textId="77777777" w:rsidR="00140893" w:rsidRPr="00904114" w:rsidRDefault="00140893" w:rsidP="00904114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FDDA58B" w14:textId="77777777" w:rsidR="00140893" w:rsidRPr="00904114" w:rsidRDefault="00904114" w:rsidP="00904114">
      <w:pPr>
        <w:spacing w:before="27"/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UM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904114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2008–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904114">
        <w:rPr>
          <w:rFonts w:asciiTheme="minorHAnsi" w:eastAsia="Tahoma" w:hAnsiTheme="minorHAnsi" w:cstheme="minorHAnsi"/>
          <w:sz w:val="22"/>
          <w:szCs w:val="22"/>
        </w:rPr>
        <w:t>010</w:t>
      </w:r>
    </w:p>
    <w:p w14:paraId="7524C219" w14:textId="77777777" w:rsidR="00140893" w:rsidRPr="00904114" w:rsidRDefault="00904114" w:rsidP="00904114">
      <w:pPr>
        <w:spacing w:before="80"/>
        <w:ind w:left="100" w:right="34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1FFF0587">
          <v:group id="_x0000_s1036" style="position:absolute;left:0;text-align:left;margin-left:52.55pt;margin-top:16pt;width:506.75pt;height:0;z-index:-251659776;mso-position-horizontal-relative:page" coordorigin="1051,320" coordsize="10135,0">
            <v:shape id="_x0000_s1037" style="position:absolute;left:1051;top:320;width:10135;height:0" coordorigin="1051,320" coordsize="10135,0" path="m1051,320r10135,e" filled="f" strokeweight=".46pt">
              <v:path arrowok="t"/>
            </v:shape>
            <w10:wrap anchorx="page"/>
          </v:group>
        </w:pic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fit</w:t>
      </w:r>
      <w:r w:rsidRPr="00904114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ve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904114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lt</w:t>
      </w:r>
      <w:r w:rsidRPr="00904114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904114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04114">
        <w:rPr>
          <w:rFonts w:asciiTheme="minorHAnsi" w:eastAsia="Courier New" w:hAnsiTheme="minorHAnsi" w:cstheme="minorHAnsi"/>
          <w:i/>
          <w:w w:val="99"/>
          <w:sz w:val="22"/>
          <w:szCs w:val="22"/>
        </w:rPr>
        <w:t>|</w:t>
      </w:r>
      <w:r w:rsidRPr="00904114">
        <w:rPr>
          <w:rFonts w:asciiTheme="minorHAnsi" w:eastAsia="Courier New" w:hAnsiTheme="minorHAnsi" w:cstheme="minorHAnsi"/>
          <w:i/>
          <w:spacing w:val="-50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1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200</w:t>
      </w:r>
      <w:r w:rsidRPr="0090411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904114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04114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E373BFC" w14:textId="77777777" w:rsidR="00140893" w:rsidRPr="00904114" w:rsidRDefault="00904114" w:rsidP="00904114">
      <w:pPr>
        <w:spacing w:before="82"/>
        <w:ind w:left="100" w:right="673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man</w:t>
      </w:r>
      <w:r w:rsidRPr="0090411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90411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erali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4804F29C" w14:textId="77777777" w:rsidR="00140893" w:rsidRPr="00904114" w:rsidRDefault="00904114" w:rsidP="00904114">
      <w:pPr>
        <w:spacing w:before="61"/>
        <w:ind w:left="100" w:right="68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fo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904114">
        <w:rPr>
          <w:rFonts w:asciiTheme="minorHAnsi" w:eastAsia="Tahoma" w:hAnsiTheme="minorHAnsi" w:cstheme="minorHAnsi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ions: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mini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j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pda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oli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s,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oll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 on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1,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100,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ff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(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)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ining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ms</w:t>
      </w:r>
      <w:r w:rsidRPr="00904114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  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904114">
        <w:rPr>
          <w:rFonts w:asciiTheme="minorHAnsi" w:eastAsia="Tahoma" w:hAnsiTheme="minorHAnsi" w:cstheme="minorHAnsi"/>
          <w:sz w:val="22"/>
          <w:szCs w:val="22"/>
        </w:rPr>
        <w:t>ly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d 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nsi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info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li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son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s: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onf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ll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oup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one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ions,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904114">
        <w:rPr>
          <w:rFonts w:asciiTheme="minorHAnsi" w:eastAsia="Tahoma" w:hAnsiTheme="minorHAnsi" w:cstheme="minorHAnsi"/>
          <w:sz w:val="22"/>
          <w:szCs w:val="22"/>
        </w:rPr>
        <w:t>up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hone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904114">
        <w:rPr>
          <w:rFonts w:asciiTheme="minorHAnsi" w:eastAsia="Tahoma" w:hAnsiTheme="minorHAnsi" w:cstheme="minorHAnsi"/>
          <w:sz w:val="22"/>
          <w:szCs w:val="22"/>
        </w:rPr>
        <w:t>lls.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904114">
        <w:rPr>
          <w:rFonts w:asciiTheme="minorHAnsi" w:eastAsia="Tahoma" w:hAnsiTheme="minorHAnsi" w:cstheme="minorHAnsi"/>
          <w:sz w:val="22"/>
          <w:szCs w:val="22"/>
        </w:rPr>
        <w:t>is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up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3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ling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hi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v</w:t>
      </w:r>
      <w:r w:rsidRPr="00904114">
        <w:rPr>
          <w:rFonts w:asciiTheme="minorHAnsi" w:eastAsia="Tahoma" w:hAnsiTheme="minorHAnsi" w:cstheme="minorHAnsi"/>
          <w:sz w:val="22"/>
          <w:szCs w:val="22"/>
        </w:rPr>
        <w:t>olume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of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io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904114">
        <w:rPr>
          <w:rFonts w:asciiTheme="minorHAnsi" w:eastAsia="Tahoma" w:hAnsiTheme="minorHAnsi" w:cstheme="minorHAnsi"/>
          <w:sz w:val="22"/>
          <w:szCs w:val="22"/>
        </w:rPr>
        <w:t>s 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ollm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904114">
        <w:rPr>
          <w:rFonts w:asciiTheme="minorHAnsi" w:eastAsia="Tahoma" w:hAnsiTheme="minorHAnsi" w:cstheme="minorHAnsi"/>
          <w:sz w:val="22"/>
          <w:szCs w:val="22"/>
        </w:rPr>
        <w:t>ny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0DC3021" w14:textId="77777777" w:rsidR="00140893" w:rsidRPr="00904114" w:rsidRDefault="00140893" w:rsidP="0090411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A2F1338" w14:textId="77777777" w:rsidR="00140893" w:rsidRPr="00904114" w:rsidRDefault="00904114" w:rsidP="00904114">
      <w:pPr>
        <w:ind w:left="820" w:right="69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z w:val="22"/>
          <w:szCs w:val="22"/>
        </w:rPr>
        <w:t>ml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egr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s,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io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ns,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 lo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is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for 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ly 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904114">
        <w:rPr>
          <w:rFonts w:asciiTheme="minorHAnsi" w:eastAsia="Tahoma" w:hAnsiTheme="minorHAnsi" w:cstheme="minorHAnsi"/>
          <w:sz w:val="22"/>
          <w:szCs w:val="22"/>
        </w:rPr>
        <w:t>ui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ny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6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+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s;</w:t>
      </w:r>
      <w:r w:rsidRPr="0090411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-e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ssing</w:t>
      </w:r>
      <w:r w:rsidRPr="00904114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  on 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ns.</w:t>
      </w:r>
    </w:p>
    <w:p w14:paraId="1B010BC9" w14:textId="77777777" w:rsidR="00140893" w:rsidRPr="00904114" w:rsidRDefault="00140893" w:rsidP="00904114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22DE518" w14:textId="77777777" w:rsidR="00140893" w:rsidRPr="00904114" w:rsidRDefault="00904114" w:rsidP="00904114">
      <w:pPr>
        <w:ind w:left="820" w:right="79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web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son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mmu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lue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of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ions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ic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ssi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n;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job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5BA74FE" w14:textId="77777777" w:rsidR="00140893" w:rsidRPr="00904114" w:rsidRDefault="00140893" w:rsidP="00904114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D26F6FF" w14:textId="77777777" w:rsidR="00140893" w:rsidRPr="00904114" w:rsidRDefault="00904114" w:rsidP="00904114">
      <w:pPr>
        <w:spacing w:line="220" w:lineRule="exact"/>
        <w:ind w:left="820" w:right="78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904114">
        <w:rPr>
          <w:rFonts w:asciiTheme="minorHAnsi" w:eastAsia="Tahoma" w:hAnsiTheme="minorHAnsi" w:cstheme="minorHAnsi"/>
          <w:sz w:val="22"/>
          <w:szCs w:val="22"/>
        </w:rPr>
        <w:t>ll</w:t>
      </w:r>
      <w:r w:rsidRPr="0090411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fit</w:t>
      </w:r>
      <w:r w:rsidRPr="0090411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10%  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STD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100%</w:t>
      </w:r>
      <w:r w:rsidRPr="0090411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75%  of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se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ut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ni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no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ADE781B" w14:textId="77777777" w:rsidR="00140893" w:rsidRPr="00904114" w:rsidRDefault="00140893" w:rsidP="0090411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3B26F57" w14:textId="77777777" w:rsidR="00140893" w:rsidRPr="00904114" w:rsidRDefault="00904114" w:rsidP="00904114">
      <w:pPr>
        <w:spacing w:line="220" w:lineRule="exact"/>
        <w:ind w:left="820" w:right="78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nm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ling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ous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z w:val="22"/>
          <w:szCs w:val="22"/>
        </w:rPr>
        <w:t>s 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&amp; 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(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&amp;R),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life insu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F6613AD" w14:textId="77777777" w:rsidR="00140893" w:rsidRPr="00904114" w:rsidRDefault="00140893" w:rsidP="0090411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A0DC118" w14:textId="77777777" w:rsidR="00140893" w:rsidRPr="00904114" w:rsidRDefault="00904114" w:rsidP="00904114">
      <w:pPr>
        <w:spacing w:line="220" w:lineRule="exact"/>
        <w:ind w:left="820" w:right="70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ifi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 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fit</w:t>
      </w:r>
      <w:r w:rsidRPr="00904114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le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for in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sz w:val="22"/>
          <w:szCs w:val="22"/>
        </w:rPr>
        <w:t>io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dw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CB58944" w14:textId="77777777" w:rsidR="00140893" w:rsidRPr="00904114" w:rsidRDefault="00140893" w:rsidP="00904114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B5FBD7D" w14:textId="77777777" w:rsidR="00140893" w:rsidRPr="00904114" w:rsidRDefault="00904114" w:rsidP="00904114">
      <w:pPr>
        <w:ind w:left="64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t xml:space="preserve"> </w:t>
      </w:r>
      <w:r w:rsidRPr="0090411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ns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lu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z w:val="22"/>
          <w:szCs w:val="22"/>
        </w:rPr>
        <w:t>ing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904114">
        <w:rPr>
          <w:rFonts w:asciiTheme="minorHAnsi" w:eastAsia="Tahoma" w:hAnsiTheme="minorHAnsi" w:cstheme="minorHAnsi"/>
          <w:sz w:val="22"/>
          <w:szCs w:val="22"/>
        </w:rPr>
        <w:t>fin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tr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403</w:t>
      </w:r>
      <w:r w:rsidRPr="00904114">
        <w:rPr>
          <w:rFonts w:asciiTheme="minorHAnsi" w:eastAsia="Tahoma" w:hAnsiTheme="minorHAnsi" w:cstheme="minorHAnsi"/>
          <w:spacing w:val="7"/>
          <w:sz w:val="22"/>
          <w:szCs w:val="22"/>
        </w:rPr>
        <w:t>(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),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904114">
        <w:rPr>
          <w:rFonts w:asciiTheme="minorHAnsi" w:eastAsia="Tahoma" w:hAnsiTheme="minorHAnsi" w:cstheme="minorHAnsi"/>
          <w:sz w:val="22"/>
          <w:szCs w:val="22"/>
        </w:rPr>
        <w:t>01(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),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x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457(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904114">
        <w:rPr>
          <w:rFonts w:asciiTheme="minorHAnsi" w:eastAsia="Tahoma" w:hAnsiTheme="minorHAnsi" w:cstheme="minorHAnsi"/>
          <w:sz w:val="22"/>
          <w:szCs w:val="22"/>
        </w:rPr>
        <w:t>)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2F51856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B3705C" w14:textId="77777777" w:rsidR="00140893" w:rsidRPr="00904114" w:rsidRDefault="00140893" w:rsidP="00904114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1EA6073" w14:textId="77777777" w:rsidR="00140893" w:rsidRPr="00904114" w:rsidRDefault="00904114" w:rsidP="00904114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z w:val="22"/>
          <w:szCs w:val="22"/>
        </w:rPr>
        <w:t>ABC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CO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–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NY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90411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20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z w:val="22"/>
          <w:szCs w:val="22"/>
        </w:rPr>
        <w:t>7–2008</w:t>
      </w:r>
    </w:p>
    <w:p w14:paraId="0782EC41" w14:textId="77777777" w:rsidR="00140893" w:rsidRPr="00904114" w:rsidRDefault="00904114" w:rsidP="00904114">
      <w:pPr>
        <w:spacing w:before="72"/>
        <w:ind w:left="100" w:right="34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1583C9DD">
          <v:group id="_x0000_s1034" style="position:absolute;left:0;text-align:left;margin-left:52.55pt;margin-top:15pt;width:506.75pt;height:0;z-index:-251658752;mso-position-horizontal-relative:page" coordorigin="1051,300" coordsize="10135,0">
            <v:shape id="_x0000_s1035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904114">
        <w:rPr>
          <w:rFonts w:asciiTheme="minorHAnsi" w:eastAsia="Arial" w:hAnsiTheme="minorHAnsi" w:cstheme="minorHAnsi"/>
          <w:i/>
          <w:w w:val="96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w w:val="96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"/>
          <w:w w:val="96"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w w:val="96"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w w:val="96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"/>
          <w:w w:val="96"/>
          <w:sz w:val="22"/>
          <w:szCs w:val="22"/>
        </w:rPr>
        <w:t>ee</w:t>
      </w:r>
      <w:r w:rsidRPr="00904114">
        <w:rPr>
          <w:rFonts w:asciiTheme="minorHAnsi" w:eastAsia="Arial" w:hAnsiTheme="minorHAnsi" w:cstheme="minorHAnsi"/>
          <w:i/>
          <w:w w:val="96"/>
          <w:sz w:val="22"/>
          <w:szCs w:val="22"/>
        </w:rPr>
        <w:t>ri</w:t>
      </w:r>
      <w:r w:rsidRPr="00904114">
        <w:rPr>
          <w:rFonts w:asciiTheme="minorHAnsi" w:eastAsia="Arial" w:hAnsiTheme="minorHAnsi" w:cstheme="minorHAnsi"/>
          <w:i/>
          <w:spacing w:val="3"/>
          <w:w w:val="96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w w:val="96"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17"/>
          <w:w w:val="96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04114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uc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904114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5"/>
          <w:sz w:val="22"/>
          <w:szCs w:val="22"/>
        </w:rPr>
        <w:t>5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00</w:t>
      </w:r>
      <w:r w:rsidRPr="0090411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d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es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904114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44AE303C" w14:textId="77777777" w:rsidR="00140893" w:rsidRPr="00904114" w:rsidRDefault="00904114" w:rsidP="00904114">
      <w:pPr>
        <w:spacing w:before="86"/>
        <w:ind w:left="100" w:right="6916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-3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Hu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an</w:t>
      </w:r>
      <w:r w:rsidRPr="0090411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ou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2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904114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697D5798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964E58" w14:textId="77777777" w:rsidR="00140893" w:rsidRPr="00904114" w:rsidRDefault="00140893" w:rsidP="0090411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9483D92" w14:textId="77777777" w:rsidR="00140893" w:rsidRPr="00904114" w:rsidRDefault="00904114" w:rsidP="00904114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z w:val="22"/>
          <w:szCs w:val="22"/>
        </w:rPr>
        <w:t>AC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E,</w:t>
      </w:r>
      <w:r w:rsidRPr="0090411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INC.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–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904114">
        <w:rPr>
          <w:rFonts w:asciiTheme="minorHAnsi" w:eastAsia="Tahoma" w:hAnsiTheme="minorHAnsi" w:cstheme="minorHAnsi"/>
          <w:sz w:val="22"/>
          <w:szCs w:val="22"/>
        </w:rPr>
        <w:t>C.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904114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20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z w:val="22"/>
          <w:szCs w:val="22"/>
        </w:rPr>
        <w:t>4–2006</w:t>
      </w:r>
    </w:p>
    <w:p w14:paraId="336EB4F9" w14:textId="77777777" w:rsidR="00140893" w:rsidRPr="00904114" w:rsidRDefault="00904114" w:rsidP="00904114">
      <w:pPr>
        <w:spacing w:before="72"/>
        <w:ind w:left="100" w:right="59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7BE3D123">
          <v:group id="_x0000_s1032" style="position:absolute;left:0;text-align:left;margin-left:52.55pt;margin-top:15pt;width:506.75pt;height:0;z-index:-251657728;mso-position-horizontal-relative:page" coordorigin="1051,300" coordsize="10135,0">
            <v:shape id="_x0000_s1033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904114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f</w:t>
      </w:r>
      <w:r w:rsidRPr="00904114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es</w:t>
      </w:r>
      <w:r w:rsidRPr="00904114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22"/>
          <w:w w:val="94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se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r</w:t>
      </w:r>
      <w:r w:rsidRPr="00904114">
        <w:rPr>
          <w:rFonts w:asciiTheme="minorHAnsi" w:eastAsia="Arial" w:hAnsiTheme="minorHAnsi" w:cstheme="minorHAnsi"/>
          <w:i/>
          <w:spacing w:val="2"/>
          <w:w w:val="94"/>
          <w:sz w:val="22"/>
          <w:szCs w:val="22"/>
        </w:rPr>
        <w:t>v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i</w:t>
      </w:r>
      <w:r w:rsidRPr="00904114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c</w:t>
      </w:r>
      <w:r w:rsidRPr="00904114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w w:val="94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pacing w:val="14"/>
          <w:w w:val="94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904114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904114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300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e</w:t>
      </w:r>
      <w:r w:rsidRPr="00904114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3921915E" w14:textId="77777777" w:rsidR="00140893" w:rsidRPr="00904114" w:rsidRDefault="00904114" w:rsidP="00904114">
      <w:pPr>
        <w:spacing w:before="86"/>
        <w:ind w:left="100" w:right="7035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z w:val="22"/>
          <w:szCs w:val="22"/>
        </w:rPr>
        <w:t>HR</w:t>
      </w:r>
      <w:r w:rsidRPr="0090411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is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B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ts</w:t>
      </w:r>
      <w:r w:rsidRPr="0090411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eci</w:t>
      </w:r>
      <w:r w:rsidRPr="00904114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lis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57D2A5FA" w14:textId="77777777" w:rsidR="00140893" w:rsidRPr="00904114" w:rsidRDefault="00140893" w:rsidP="00904114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7365810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D3B67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C8CDF" w14:textId="77777777" w:rsidR="00140893" w:rsidRPr="00904114" w:rsidRDefault="00904114" w:rsidP="00904114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z w:val="22"/>
          <w:szCs w:val="22"/>
        </w:rPr>
        <w:t>AN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z w:val="22"/>
          <w:szCs w:val="22"/>
        </w:rPr>
        <w:t>OU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CE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CO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z w:val="22"/>
          <w:szCs w:val="22"/>
        </w:rPr>
        <w:t>ION</w:t>
      </w:r>
      <w:r w:rsidRPr="0090411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–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FL                                                                                             </w:t>
      </w:r>
      <w:r w:rsidRPr="0090411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2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904114">
        <w:rPr>
          <w:rFonts w:asciiTheme="minorHAnsi" w:eastAsia="Tahoma" w:hAnsiTheme="minorHAnsi" w:cstheme="minorHAnsi"/>
          <w:sz w:val="22"/>
          <w:szCs w:val="22"/>
        </w:rPr>
        <w:t>–2004</w:t>
      </w:r>
    </w:p>
    <w:p w14:paraId="01F53888" w14:textId="77777777" w:rsidR="00140893" w:rsidRPr="00904114" w:rsidRDefault="00904114" w:rsidP="00904114">
      <w:pPr>
        <w:spacing w:before="72"/>
        <w:ind w:left="100" w:right="49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6DDB3235">
          <v:group id="_x0000_s1030" style="position:absolute;left:0;text-align:left;margin-left:52.55pt;margin-top:15pt;width:506.75pt;height:0;z-index:-251656704;mso-position-horizontal-relative:page" coordorigin="1051,300" coordsize="10135,0">
            <v:shape id="_x0000_s1031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904114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904114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ir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ge</w:t>
      </w:r>
      <w:r w:rsidRPr="00904114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04114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04114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904114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904114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300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04114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04114">
        <w:rPr>
          <w:rFonts w:asciiTheme="minorHAnsi" w:eastAsia="Arial" w:hAnsiTheme="minorHAnsi" w:cstheme="minorHAnsi"/>
          <w:i/>
          <w:spacing w:val="-1"/>
          <w:sz w:val="22"/>
          <w:szCs w:val="22"/>
        </w:rPr>
        <w:t>ye</w:t>
      </w:r>
      <w:r w:rsidRPr="0090411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04114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37867400" w14:textId="77777777" w:rsidR="00140893" w:rsidRPr="00904114" w:rsidRDefault="00904114" w:rsidP="00904114">
      <w:pPr>
        <w:spacing w:before="86" w:line="200" w:lineRule="exact"/>
        <w:ind w:left="100" w:right="7645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Hu</w:t>
      </w:r>
      <w:r w:rsidRPr="0090411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</w:t>
      </w:r>
      <w:r w:rsidRPr="00904114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es</w:t>
      </w: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ou</w:t>
      </w:r>
      <w:r w:rsidRPr="0090411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As</w:t>
      </w:r>
      <w:r w:rsidRPr="0090411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sis</w:t>
      </w: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ta</w:t>
      </w:r>
      <w:r w:rsidRPr="00904114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position w:val="-1"/>
          <w:sz w:val="22"/>
          <w:szCs w:val="22"/>
        </w:rPr>
        <w:t>t</w:t>
      </w:r>
    </w:p>
    <w:p w14:paraId="3C1CFF7E" w14:textId="77777777" w:rsidR="00140893" w:rsidRPr="00904114" w:rsidRDefault="00140893" w:rsidP="0090411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F8246EF" w14:textId="77777777" w:rsidR="00140893" w:rsidRPr="00904114" w:rsidRDefault="00904114" w:rsidP="00904114">
      <w:pPr>
        <w:spacing w:before="33" w:line="260" w:lineRule="exact"/>
        <w:ind w:left="3126"/>
        <w:rPr>
          <w:rFonts w:asciiTheme="minorHAnsi" w:eastAsia="Georgia" w:hAnsiTheme="minorHAnsi" w:cstheme="minorHAnsi"/>
          <w:sz w:val="22"/>
          <w:szCs w:val="22"/>
        </w:rPr>
      </w:pPr>
      <w:r w:rsidRPr="00904114">
        <w:rPr>
          <w:rFonts w:asciiTheme="minorHAnsi" w:hAnsiTheme="minorHAnsi" w:cstheme="minorHAnsi"/>
          <w:sz w:val="22"/>
          <w:szCs w:val="22"/>
        </w:rPr>
        <w:pict w14:anchorId="0D221D42">
          <v:group id="_x0000_s1026" style="position:absolute;left:0;text-align:left;margin-left:52.05pt;margin-top:613.85pt;width:507.75pt;height:18.7pt;z-index:-251655680;mso-position-horizontal-relative:page;mso-position-vertical-relative:page" coordorigin="1041,12277" coordsize="10155,374">
            <v:shape id="_x0000_s1029" style="position:absolute;left:1051;top:12288;width:10135;height:353" coordorigin="1051,12288" coordsize="10135,353" path="m1051,12641r10135,l11186,12288r-10135,l1051,12641xe" fillcolor="#dbe4f0" stroked="f">
              <v:path arrowok="t"/>
            </v:shape>
            <v:shape id="_x0000_s1028" style="position:absolute;left:1051;top:12282;width:10135;height:0" coordorigin="1051,12282" coordsize="10135,0" path="m1051,12282r10135,e" filled="f" strokeweight=".46pt">
              <v:path arrowok="t"/>
            </v:shape>
            <v:shape id="_x0000_s1027" style="position:absolute;left:1051;top:12647;width:10135;height:0" coordorigin="1051,12647" coordsize="10135,0" path="m1051,12647r10135,e" filled="f" strokeweight=".46pt">
              <v:path arrowok="t"/>
            </v:shape>
            <w10:wrap anchorx="page" anchory="page"/>
          </v:group>
        </w:pic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du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ca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n,</w:t>
      </w:r>
      <w:r w:rsidRPr="00904114">
        <w:rPr>
          <w:rFonts w:asciiTheme="minorHAnsi" w:eastAsia="Georgia" w:hAnsiTheme="minorHAnsi" w:cstheme="minorHAnsi"/>
          <w:i/>
          <w:spacing w:val="-12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Cer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f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ca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</w:t>
      </w:r>
      <w:r w:rsidRPr="00904114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n,</w:t>
      </w:r>
      <w:r w:rsidRPr="00904114">
        <w:rPr>
          <w:rFonts w:asciiTheme="minorHAnsi" w:eastAsia="Georgia" w:hAnsiTheme="minorHAnsi" w:cstheme="minorHAnsi"/>
          <w:i/>
          <w:spacing w:val="-14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&amp;</w:t>
      </w:r>
      <w:r w:rsidRPr="00904114">
        <w:rPr>
          <w:rFonts w:asciiTheme="minorHAnsi" w:eastAsia="Georgi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Aff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ili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</w:t>
      </w:r>
      <w:r w:rsidRPr="00904114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tio</w:t>
      </w:r>
      <w:r w:rsidRPr="00904114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</w:t>
      </w:r>
    </w:p>
    <w:p w14:paraId="03E82794" w14:textId="77777777" w:rsidR="00140893" w:rsidRPr="00904114" w:rsidRDefault="00140893" w:rsidP="00904114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C4309B1" w14:textId="77777777" w:rsidR="00140893" w:rsidRPr="00904114" w:rsidRDefault="00904114" w:rsidP="00904114">
      <w:pPr>
        <w:spacing w:before="27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z w:val="22"/>
          <w:szCs w:val="22"/>
        </w:rPr>
        <w:lastRenderedPageBreak/>
        <w:t>Ba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ch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el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90411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cho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og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904114">
        <w:rPr>
          <w:rFonts w:asciiTheme="minorHAnsi" w:eastAsia="Tahoma" w:hAnsiTheme="minorHAnsi" w:cstheme="minorHAnsi"/>
          <w:b/>
          <w:spacing w:val="2"/>
          <w:sz w:val="22"/>
          <w:szCs w:val="22"/>
        </w:rPr>
        <w:t>0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2</w:t>
      </w:r>
    </w:p>
    <w:p w14:paraId="32D7BC98" w14:textId="77777777" w:rsidR="00140893" w:rsidRPr="00904114" w:rsidRDefault="00904114" w:rsidP="00904114">
      <w:pPr>
        <w:spacing w:before="39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MMUN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z w:val="22"/>
          <w:szCs w:val="22"/>
        </w:rPr>
        <w:t>TY</w:t>
      </w:r>
      <w:r w:rsidRPr="0090411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</w:p>
    <w:p w14:paraId="196ADF46" w14:textId="77777777" w:rsidR="00140893" w:rsidRPr="00904114" w:rsidRDefault="00140893" w:rsidP="0090411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40441EB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61A4C5" w14:textId="77777777" w:rsidR="00140893" w:rsidRPr="00904114" w:rsidRDefault="00904114" w:rsidP="00904114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fe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904114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H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man</w:t>
      </w:r>
      <w:r w:rsidRPr="0090411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90411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(P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HR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)</w:t>
      </w:r>
      <w:r w:rsidRPr="0090411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ertifi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904114">
        <w:rPr>
          <w:rFonts w:asciiTheme="minorHAnsi" w:eastAsia="Tahoma" w:hAnsiTheme="minorHAnsi" w:cstheme="minorHAnsi"/>
          <w:b/>
          <w:spacing w:val="3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904114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904114">
        <w:rPr>
          <w:rFonts w:asciiTheme="minorHAnsi" w:eastAsia="Tahoma" w:hAnsiTheme="minorHAnsi" w:cstheme="minorHAnsi"/>
          <w:b/>
          <w:spacing w:val="2"/>
          <w:sz w:val="22"/>
          <w:szCs w:val="22"/>
        </w:rPr>
        <w:t>1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0</w:t>
      </w:r>
    </w:p>
    <w:p w14:paraId="16FAEF96" w14:textId="77777777" w:rsidR="00140893" w:rsidRPr="00904114" w:rsidRDefault="00904114" w:rsidP="00904114">
      <w:pPr>
        <w:spacing w:before="39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ee</w:t>
      </w:r>
      <w:r w:rsidRPr="0090411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efit</w:t>
      </w:r>
      <w:r w:rsidRPr="0090411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ia</w:t>
      </w:r>
      <w:r w:rsidRPr="00904114">
        <w:rPr>
          <w:rFonts w:asciiTheme="minorHAnsi" w:eastAsia="Tahoma" w:hAnsiTheme="minorHAnsi" w:cstheme="minorHAnsi"/>
          <w:b/>
          <w:spacing w:val="3"/>
          <w:sz w:val="22"/>
          <w:szCs w:val="22"/>
        </w:rPr>
        <w:t>l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90411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(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CE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BS),</w:t>
      </w:r>
      <w:r w:rsidRPr="0090411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ertifi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ati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b/>
          <w:spacing w:val="-2"/>
          <w:sz w:val="22"/>
          <w:szCs w:val="22"/>
        </w:rPr>
        <w:t>P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nd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b/>
          <w:sz w:val="22"/>
          <w:szCs w:val="22"/>
        </w:rPr>
        <w:t>g</w:t>
      </w:r>
    </w:p>
    <w:p w14:paraId="33C6150D" w14:textId="77777777" w:rsidR="00140893" w:rsidRPr="00904114" w:rsidRDefault="00140893" w:rsidP="0090411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122591B" w14:textId="77777777" w:rsidR="00140893" w:rsidRPr="00904114" w:rsidRDefault="00140893" w:rsidP="0090411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1424B" w14:textId="77777777" w:rsidR="00140893" w:rsidRPr="00904114" w:rsidRDefault="00904114" w:rsidP="00904114">
      <w:pPr>
        <w:ind w:left="2649"/>
        <w:rPr>
          <w:rFonts w:asciiTheme="minorHAnsi" w:eastAsia="Tahoma" w:hAnsiTheme="minorHAnsi" w:cstheme="minorHAnsi"/>
          <w:sz w:val="22"/>
          <w:szCs w:val="22"/>
        </w:rPr>
      </w:pP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S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RM</w:t>
      </w:r>
      <w:r w:rsidRPr="0090411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– So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i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904114">
        <w:rPr>
          <w:rFonts w:asciiTheme="minorHAnsi" w:eastAsia="Tahoma" w:hAnsiTheme="minorHAnsi" w:cstheme="minorHAnsi"/>
          <w:sz w:val="22"/>
          <w:szCs w:val="22"/>
        </w:rPr>
        <w:t>y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 xml:space="preserve">for 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904114">
        <w:rPr>
          <w:rFonts w:asciiTheme="minorHAnsi" w:eastAsia="Tahoma" w:hAnsiTheme="minorHAnsi" w:cstheme="minorHAnsi"/>
          <w:sz w:val="22"/>
          <w:szCs w:val="22"/>
        </w:rPr>
        <w:t>u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sou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04114">
        <w:rPr>
          <w:rFonts w:asciiTheme="minorHAnsi" w:eastAsia="Tahoma" w:hAnsiTheme="minorHAnsi" w:cstheme="minorHAnsi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904114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904114">
        <w:rPr>
          <w:rFonts w:asciiTheme="minorHAnsi" w:eastAsia="Tahoma" w:hAnsiTheme="minorHAnsi" w:cstheme="minorHAnsi"/>
          <w:sz w:val="22"/>
          <w:szCs w:val="22"/>
        </w:rPr>
        <w:t>m</w:t>
      </w:r>
      <w:r w:rsidRPr="0090411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904114">
        <w:rPr>
          <w:rFonts w:asciiTheme="minorHAnsi" w:eastAsia="Tahoma" w:hAnsiTheme="minorHAnsi" w:cstheme="minorHAnsi"/>
          <w:sz w:val="22"/>
          <w:szCs w:val="22"/>
        </w:rPr>
        <w:t>nt</w:t>
      </w:r>
    </w:p>
    <w:sectPr w:rsidR="00140893" w:rsidRPr="00904114">
      <w:pgSz w:w="12240" w:h="15840"/>
      <w:pgMar w:top="106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3C54"/>
    <w:multiLevelType w:val="multilevel"/>
    <w:tmpl w:val="3CF016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893"/>
    <w:rsid w:val="00140893"/>
    <w:rsid w:val="0090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6FC949FB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041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4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00-991-5187|info@greatresumesfast.com" TargetMode="External"/><Relationship Id="rId5" Type="http://schemas.openxmlformats.org/officeDocument/2006/relationships/hyperlink" Target="mailto:ny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2021-07-06T15:00:00Z</dcterms:modified>
</cp:coreProperties>
</file>